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7C2837" w:rsidRPr="007C2837">
        <w:t xml:space="preserve">PARA REGISTRO DE PREÇOS </w:t>
      </w:r>
      <w:r w:rsidR="00AC4779">
        <w:rPr>
          <w:b/>
          <w:sz w:val="24"/>
          <w:szCs w:val="24"/>
        </w:rPr>
        <w:t xml:space="preserve">Nº </w:t>
      </w:r>
      <w:r w:rsidR="00E27D5C">
        <w:rPr>
          <w:b/>
          <w:sz w:val="24"/>
          <w:szCs w:val="24"/>
        </w:rPr>
        <w:t>018</w:t>
      </w:r>
      <w:r w:rsidR="00166116">
        <w:rPr>
          <w:b/>
          <w:sz w:val="24"/>
          <w:szCs w:val="24"/>
        </w:rPr>
        <w:t>/2023</w:t>
      </w:r>
    </w:p>
    <w:p w:rsidR="008F3008" w:rsidRDefault="0018579C" w:rsidP="005E147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7C2837" w:rsidRPr="009C4680">
        <w:rPr>
          <w:b/>
          <w:sz w:val="24"/>
          <w:szCs w:val="24"/>
        </w:rPr>
        <w:t xml:space="preserve"> </w:t>
      </w:r>
      <w:r w:rsidR="00E27D5C" w:rsidRPr="00E27D5C">
        <w:rPr>
          <w:b/>
          <w:sz w:val="24"/>
          <w:szCs w:val="24"/>
        </w:rPr>
        <w:t>6398/2022</w:t>
      </w:r>
      <w:bookmarkStart w:id="0" w:name="_GoBack"/>
      <w:bookmarkEnd w:id="0"/>
    </w:p>
    <w:p w:rsidR="00EC5A1C" w:rsidRDefault="00EC5A1C" w:rsidP="005E147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Bom Jardim/RJ, _______ de _________________________ d</w:t>
      </w:r>
      <w:r>
        <w:rPr>
          <w:sz w:val="24"/>
          <w:szCs w:val="24"/>
        </w:rPr>
        <w:t>e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assinatura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>Visando comunicação futura entre esta Prefeitura e sua empresa, solicito a V.Sa. preencher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F81" w:rsidRDefault="002B0F81">
      <w:r>
        <w:separator/>
      </w:r>
    </w:p>
  </w:endnote>
  <w:endnote w:type="continuationSeparator" w:id="0">
    <w:p w:rsidR="002B0F81" w:rsidRDefault="002B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E27D5C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F81" w:rsidRDefault="002B0F81">
      <w:r>
        <w:separator/>
      </w:r>
    </w:p>
  </w:footnote>
  <w:footnote w:type="continuationSeparator" w:id="0">
    <w:p w:rsidR="002B0F81" w:rsidRDefault="002B0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568B"/>
    <w:rsid w:val="00FA64AB"/>
    <w:rsid w:val="00FA6E7F"/>
    <w:rsid w:val="00FA721A"/>
    <w:rsid w:val="00FB01FC"/>
    <w:rsid w:val="00FB12B8"/>
    <w:rsid w:val="00FB325F"/>
    <w:rsid w:val="00FB390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ListParagraph">
    <w:name w:val="List Paragraph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ListParagraph">
    <w:name w:val="List Paragraph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54C0A-EADC-4A82-9791-DFC2A0D9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2023-03-24T12:55:00Z</dcterms:created>
  <dcterms:modified xsi:type="dcterms:W3CDTF">2023-03-24T12:55:00Z</dcterms:modified>
</cp:coreProperties>
</file>